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31A77" w14:textId="77777777" w:rsidR="00D60158" w:rsidRPr="001A1F98" w:rsidRDefault="00D60158" w:rsidP="00D60158">
      <w:pPr>
        <w:rPr>
          <w:rFonts w:ascii="Arial" w:hAnsi="Arial" w:cs="Arial"/>
          <w:bCs/>
          <w:i/>
          <w:iCs/>
          <w:sz w:val="20"/>
          <w:szCs w:val="20"/>
        </w:rPr>
      </w:pPr>
      <w:r w:rsidRPr="001A1F98">
        <w:rPr>
          <w:rFonts w:ascii="Arial" w:hAnsi="Arial" w:cs="Arial"/>
          <w:bCs/>
          <w:i/>
          <w:iCs/>
          <w:sz w:val="20"/>
          <w:szCs w:val="20"/>
        </w:rPr>
        <w:t>Dokument składany wraz z ofertą</w:t>
      </w:r>
    </w:p>
    <w:p w14:paraId="75E0EFC2" w14:textId="4F77D524"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BF6E32" w:rsidRPr="000515AA">
        <w:rPr>
          <w:rFonts w:ascii="Arial" w:hAnsi="Arial" w:cs="Arial"/>
          <w:bCs/>
          <w:sz w:val="20"/>
          <w:szCs w:val="20"/>
        </w:rPr>
        <w:t>3</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B83CA9">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25EB043D" w14:textId="63C42D44" w:rsidR="00552E30" w:rsidRPr="000515AA" w:rsidRDefault="00552E30" w:rsidP="00B83CA9">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wykonawcy </w:t>
      </w:r>
    </w:p>
    <w:p w14:paraId="440E6EA1" w14:textId="1B327C1A"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77777777"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(dalej jako: ustawa Pzp), </w:t>
      </w:r>
    </w:p>
    <w:p w14:paraId="1AF571CC" w14:textId="77777777" w:rsidR="00552E30" w:rsidRPr="005F0552" w:rsidRDefault="00552E30" w:rsidP="00B83CA9">
      <w:pPr>
        <w:spacing w:line="276" w:lineRule="auto"/>
        <w:jc w:val="center"/>
        <w:rPr>
          <w:rFonts w:ascii="Arial" w:hAnsi="Arial" w:cs="Arial"/>
          <w:b/>
          <w:sz w:val="12"/>
          <w:szCs w:val="12"/>
        </w:rPr>
      </w:pPr>
    </w:p>
    <w:p w14:paraId="551B5C7A" w14:textId="77777777" w:rsidR="00552E30" w:rsidRPr="005F0552" w:rsidRDefault="00552E30" w:rsidP="00B83CA9">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0F6B3312" w14:textId="44453C03" w:rsidR="000C1038" w:rsidRPr="001A1F98" w:rsidRDefault="000C1038" w:rsidP="000C1038">
      <w:pPr>
        <w:spacing w:line="276" w:lineRule="auto"/>
        <w:jc w:val="both"/>
        <w:rPr>
          <w:rFonts w:ascii="Arial" w:hAnsi="Arial" w:cs="Arial"/>
          <w:sz w:val="20"/>
          <w:szCs w:val="20"/>
        </w:rPr>
      </w:pPr>
      <w:r w:rsidRPr="00FF3E2A">
        <w:rPr>
          <w:rFonts w:ascii="Arial" w:hAnsi="Arial" w:cs="Arial"/>
          <w:sz w:val="20"/>
          <w:szCs w:val="20"/>
        </w:rPr>
        <w:t xml:space="preserve">Na potrzeby postępowania o udzielenie zamówienia publicznego pn.: </w:t>
      </w:r>
      <w:bookmarkStart w:id="0" w:name="_Hlk198537241"/>
      <w:bookmarkStart w:id="1" w:name="_Hlk195191768"/>
      <w:r w:rsidR="00070E0A" w:rsidRPr="00041F63">
        <w:rPr>
          <w:rFonts w:ascii="Arial" w:hAnsi="Arial" w:cs="Arial"/>
          <w:b/>
          <w:bCs/>
          <w:sz w:val="20"/>
          <w:szCs w:val="20"/>
        </w:rPr>
        <w:t>Opracowanie dokumentacji projektowo-kosztorysowej na zadanie pn.:</w:t>
      </w:r>
      <w:r w:rsidR="00070E0A">
        <w:rPr>
          <w:rFonts w:ascii="Arial" w:hAnsi="Arial" w:cs="Arial"/>
          <w:b/>
          <w:bCs/>
          <w:sz w:val="20"/>
          <w:szCs w:val="20"/>
        </w:rPr>
        <w:t xml:space="preserve"> </w:t>
      </w:r>
      <w:r w:rsidR="00070E0A" w:rsidRPr="00041F63">
        <w:rPr>
          <w:rFonts w:ascii="Arial" w:hAnsi="Arial" w:cs="Arial"/>
          <w:b/>
          <w:bCs/>
          <w:sz w:val="20"/>
          <w:szCs w:val="20"/>
        </w:rPr>
        <w:t>Rozbudowa drogi powiatowej nr 1435K wraz z budową drogi dla pieszych i rowerów</w:t>
      </w:r>
      <w:r w:rsidR="00070E0A">
        <w:rPr>
          <w:rFonts w:ascii="Arial" w:hAnsi="Arial" w:cs="Arial"/>
          <w:b/>
          <w:bCs/>
          <w:sz w:val="20"/>
          <w:szCs w:val="20"/>
        </w:rPr>
        <w:t xml:space="preserve"> </w:t>
      </w:r>
      <w:r w:rsidR="00070E0A" w:rsidRPr="00041F63">
        <w:rPr>
          <w:rFonts w:ascii="Arial" w:hAnsi="Arial" w:cs="Arial"/>
          <w:b/>
          <w:bCs/>
          <w:sz w:val="20"/>
          <w:szCs w:val="20"/>
        </w:rPr>
        <w:t>w miejscowościach Okulice i Dębina</w:t>
      </w:r>
      <w:bookmarkEnd w:id="0"/>
      <w:bookmarkEnd w:id="1"/>
      <w:r w:rsidR="00070E0A">
        <w:rPr>
          <w:rFonts w:ascii="Arial" w:hAnsi="Arial" w:cs="Arial"/>
          <w:sz w:val="20"/>
          <w:szCs w:val="20"/>
        </w:rPr>
        <w:t xml:space="preserve"> </w:t>
      </w:r>
      <w:r w:rsidR="00070E0A" w:rsidRPr="001A1F98">
        <w:rPr>
          <w:rFonts w:ascii="Arial" w:hAnsi="Arial" w:cs="Arial"/>
          <w:b/>
          <w:bCs/>
          <w:sz w:val="20"/>
          <w:szCs w:val="20"/>
        </w:rPr>
        <w:t>–</w:t>
      </w:r>
      <w:r w:rsidR="00070E0A" w:rsidRPr="001A1F98">
        <w:rPr>
          <w:rFonts w:ascii="Arial" w:hAnsi="Arial" w:cs="Arial"/>
          <w:b/>
          <w:sz w:val="20"/>
          <w:szCs w:val="20"/>
        </w:rPr>
        <w:t xml:space="preserve"> </w:t>
      </w:r>
      <w:r w:rsidR="00070E0A" w:rsidRPr="001A1F98">
        <w:rPr>
          <w:rFonts w:ascii="Arial" w:hAnsi="Arial" w:cs="Arial"/>
          <w:b/>
          <w:bCs/>
          <w:sz w:val="20"/>
          <w:szCs w:val="20"/>
        </w:rPr>
        <w:t>znak: ZP.271.</w:t>
      </w:r>
      <w:r w:rsidR="00070E0A">
        <w:rPr>
          <w:rFonts w:ascii="Arial" w:hAnsi="Arial" w:cs="Arial"/>
          <w:b/>
          <w:bCs/>
          <w:sz w:val="20"/>
          <w:szCs w:val="20"/>
        </w:rPr>
        <w:t>7.2026</w:t>
      </w:r>
      <w:r w:rsidR="00E71D0D" w:rsidRPr="001A1F98">
        <w:rPr>
          <w:rFonts w:ascii="Arial" w:hAnsi="Arial" w:cs="Arial"/>
          <w:b/>
          <w:sz w:val="20"/>
          <w:szCs w:val="20"/>
        </w:rPr>
        <w:t>,</w:t>
      </w:r>
      <w:r w:rsidR="00E71D0D" w:rsidRPr="001A1F98">
        <w:rPr>
          <w:rFonts w:ascii="Arial" w:hAnsi="Arial" w:cs="Arial"/>
          <w:b/>
          <w:i/>
          <w:sz w:val="20"/>
          <w:szCs w:val="20"/>
        </w:rPr>
        <w:t xml:space="preserve"> </w:t>
      </w:r>
      <w:r w:rsidRPr="001A1F98">
        <w:rPr>
          <w:rFonts w:ascii="Arial" w:hAnsi="Arial" w:cs="Arial"/>
          <w:sz w:val="20"/>
          <w:szCs w:val="20"/>
        </w:rPr>
        <w:t>prowadzonego przez Powiatowy Zarząd Dróg w</w:t>
      </w:r>
      <w:r w:rsidR="00AF1B71">
        <w:rPr>
          <w:rFonts w:ascii="Arial" w:hAnsi="Arial" w:cs="Arial"/>
          <w:sz w:val="20"/>
          <w:szCs w:val="20"/>
        </w:rPr>
        <w:t xml:space="preserve"> </w:t>
      </w:r>
      <w:r w:rsidRPr="001A1F98">
        <w:rPr>
          <w:rFonts w:ascii="Arial" w:hAnsi="Arial" w:cs="Arial"/>
          <w:sz w:val="20"/>
          <w:szCs w:val="20"/>
        </w:rPr>
        <w:t>Bochni z/s</w:t>
      </w:r>
      <w:r>
        <w:rPr>
          <w:rFonts w:ascii="Arial" w:hAnsi="Arial" w:cs="Arial"/>
          <w:sz w:val="20"/>
          <w:szCs w:val="20"/>
        </w:rPr>
        <w:t> </w:t>
      </w:r>
      <w:r w:rsidRPr="001A1F98">
        <w:rPr>
          <w:rFonts w:ascii="Arial" w:hAnsi="Arial" w:cs="Arial"/>
          <w:sz w:val="20"/>
          <w:szCs w:val="20"/>
        </w:rPr>
        <w:t>w</w:t>
      </w:r>
      <w:r>
        <w:rPr>
          <w:rFonts w:ascii="Arial" w:hAnsi="Arial" w:cs="Arial"/>
          <w:sz w:val="20"/>
          <w:szCs w:val="20"/>
        </w:rPr>
        <w:t>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3C79BC37" w14:textId="77777777" w:rsidR="00552E30" w:rsidRPr="000515AA" w:rsidRDefault="00552E30" w:rsidP="00B83CA9">
      <w:pPr>
        <w:spacing w:line="276" w:lineRule="auto"/>
        <w:jc w:val="both"/>
        <w:rPr>
          <w:rFonts w:ascii="Arial" w:hAnsi="Arial" w:cs="Arial"/>
          <w:sz w:val="20"/>
          <w:szCs w:val="20"/>
        </w:rPr>
      </w:pPr>
    </w:p>
    <w:p w14:paraId="2536634C" w14:textId="77777777" w:rsidR="00552E30" w:rsidRPr="000515AA" w:rsidRDefault="00552E30" w:rsidP="00B83CA9">
      <w:pPr>
        <w:shd w:val="clear" w:color="auto" w:fill="BFBFBF"/>
        <w:spacing w:line="276" w:lineRule="auto"/>
        <w:jc w:val="center"/>
        <w:rPr>
          <w:rFonts w:ascii="Arial" w:hAnsi="Arial" w:cs="Arial"/>
          <w:b/>
          <w:sz w:val="20"/>
          <w:szCs w:val="20"/>
        </w:rPr>
      </w:pPr>
      <w:r w:rsidRPr="000515AA">
        <w:rPr>
          <w:rFonts w:ascii="Arial" w:hAnsi="Arial" w:cs="Arial"/>
          <w:b/>
          <w:sz w:val="20"/>
          <w:szCs w:val="20"/>
        </w:rPr>
        <w:t>INFORMACJA DOTYCZĄCA WYKONAWCY:</w:t>
      </w:r>
    </w:p>
    <w:p w14:paraId="328C21DE" w14:textId="6BB73F94"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 xml:space="preserve">Oświadczam, że spełniam warunki udziału w postępowaniu określone przez Zamawiającego w </w:t>
      </w:r>
      <w:r w:rsidR="00E71D0D" w:rsidRPr="000515AA">
        <w:rPr>
          <w:rFonts w:ascii="Arial" w:hAnsi="Arial" w:cs="Arial"/>
          <w:sz w:val="20"/>
          <w:szCs w:val="20"/>
        </w:rPr>
        <w:t>Specyfikacji Warunków</w:t>
      </w:r>
      <w:r w:rsidRPr="000515AA">
        <w:rPr>
          <w:rFonts w:ascii="Arial" w:hAnsi="Arial" w:cs="Arial"/>
          <w:sz w:val="20"/>
          <w:szCs w:val="20"/>
        </w:rPr>
        <w:t xml:space="preserve"> </w:t>
      </w:r>
      <w:r w:rsidR="00E71D0D" w:rsidRPr="000515AA">
        <w:rPr>
          <w:rFonts w:ascii="Arial" w:hAnsi="Arial" w:cs="Arial"/>
          <w:sz w:val="20"/>
          <w:szCs w:val="20"/>
        </w:rPr>
        <w:t>Zamówienia w</w:t>
      </w:r>
      <w:r w:rsidRPr="000515AA">
        <w:rPr>
          <w:rFonts w:ascii="Arial" w:hAnsi="Arial" w:cs="Arial"/>
          <w:sz w:val="20"/>
          <w:szCs w:val="20"/>
        </w:rPr>
        <w:t xml:space="preserve"> zakresie:</w:t>
      </w:r>
    </w:p>
    <w:p w14:paraId="44FC1186"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kompetencji lub uprawnień do prowadzenia określonej działalności zawodowej, o ile wynika to z odrębnych przepisów – zgodnie z warunkami określonymi przez zamawiającego,</w:t>
      </w:r>
    </w:p>
    <w:p w14:paraId="15390D49"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sytuacji ekonomicznej lub finansowej – zgodnie z warunkami określonymi przez zamawiającego,</w:t>
      </w:r>
    </w:p>
    <w:p w14:paraId="48BF678F"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zamawiającego.  </w:t>
      </w:r>
    </w:p>
    <w:p w14:paraId="1793C356" w14:textId="77777777" w:rsidR="00552E30" w:rsidRPr="000515AA" w:rsidRDefault="00552E30" w:rsidP="00B83CA9">
      <w:pPr>
        <w:spacing w:line="276" w:lineRule="auto"/>
        <w:ind w:left="5664" w:firstLine="708"/>
        <w:jc w:val="both"/>
        <w:rPr>
          <w:rFonts w:ascii="Arial" w:hAnsi="Arial" w:cs="Arial"/>
          <w:i/>
          <w:sz w:val="16"/>
          <w:szCs w:val="16"/>
        </w:rPr>
      </w:pPr>
    </w:p>
    <w:p w14:paraId="1AB96C39" w14:textId="77777777" w:rsidR="00552E30" w:rsidRPr="000515AA" w:rsidRDefault="00552E30" w:rsidP="00B83CA9">
      <w:pPr>
        <w:shd w:val="clear" w:color="auto" w:fill="BFBFBF"/>
        <w:spacing w:line="276" w:lineRule="auto"/>
        <w:jc w:val="both"/>
        <w:rPr>
          <w:rFonts w:ascii="Arial" w:hAnsi="Arial" w:cs="Arial"/>
          <w:sz w:val="20"/>
          <w:szCs w:val="20"/>
        </w:rPr>
      </w:pPr>
      <w:r w:rsidRPr="000515AA">
        <w:rPr>
          <w:rFonts w:ascii="Arial" w:hAnsi="Arial" w:cs="Arial"/>
          <w:b/>
          <w:sz w:val="20"/>
          <w:szCs w:val="20"/>
        </w:rPr>
        <w:t>INFORMACJA W ZWIĄZKU Z POLEGANIEM NA ZASOBACH INNYCH PODMIOTÓW</w:t>
      </w:r>
      <w:r w:rsidRPr="000515AA">
        <w:rPr>
          <w:rFonts w:ascii="Arial" w:hAnsi="Arial" w:cs="Arial"/>
          <w:sz w:val="20"/>
          <w:szCs w:val="20"/>
        </w:rPr>
        <w:t xml:space="preserve">: </w:t>
      </w:r>
    </w:p>
    <w:p w14:paraId="5679801A" w14:textId="01509802"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 celu wykazania spełniania warunków udziału w postępowaniu, określonych przez zamawiającego w</w:t>
      </w:r>
      <w:r w:rsidR="00775CC5">
        <w:rPr>
          <w:rFonts w:ascii="Arial" w:hAnsi="Arial" w:cs="Arial"/>
          <w:sz w:val="20"/>
          <w:szCs w:val="20"/>
        </w:rPr>
        <w:t xml:space="preserve"> </w:t>
      </w:r>
      <w:r w:rsidRPr="000515AA">
        <w:rPr>
          <w:rFonts w:ascii="Arial" w:hAnsi="Arial" w:cs="Arial"/>
          <w:sz w:val="20"/>
          <w:szCs w:val="20"/>
        </w:rPr>
        <w:t>Specyfikacji Warunków Zamówienia</w:t>
      </w:r>
      <w:r w:rsidRPr="000515AA">
        <w:rPr>
          <w:rFonts w:ascii="Arial" w:hAnsi="Arial" w:cs="Arial"/>
          <w:i/>
          <w:sz w:val="20"/>
          <w:szCs w:val="20"/>
        </w:rPr>
        <w:t>,</w:t>
      </w:r>
      <w:r w:rsidRPr="000515AA">
        <w:rPr>
          <w:rFonts w:ascii="Arial" w:hAnsi="Arial" w:cs="Arial"/>
          <w:sz w:val="20"/>
          <w:szCs w:val="20"/>
        </w:rPr>
        <w:t xml:space="preserve"> polegam na zasobach następującego/</w:t>
      </w:r>
      <w:proofErr w:type="spellStart"/>
      <w:proofErr w:type="gramStart"/>
      <w:r w:rsidRPr="000515AA">
        <w:rPr>
          <w:rFonts w:ascii="Arial" w:hAnsi="Arial" w:cs="Arial"/>
          <w:sz w:val="20"/>
          <w:szCs w:val="20"/>
        </w:rPr>
        <w:t>ych</w:t>
      </w:r>
      <w:proofErr w:type="spellEnd"/>
      <w:r w:rsidRPr="000515AA">
        <w:rPr>
          <w:rFonts w:ascii="Arial" w:hAnsi="Arial" w:cs="Arial"/>
          <w:sz w:val="20"/>
          <w:szCs w:val="20"/>
        </w:rPr>
        <w:t xml:space="preserve">  podmiotu</w:t>
      </w:r>
      <w:proofErr w:type="gramEnd"/>
      <w:r w:rsidRPr="000515AA">
        <w:rPr>
          <w:rFonts w:ascii="Arial" w:hAnsi="Arial" w:cs="Arial"/>
          <w:sz w:val="20"/>
          <w:szCs w:val="20"/>
        </w:rPr>
        <w:t>/ów: ………………………………………………………………………………………………………………………………</w:t>
      </w:r>
    </w:p>
    <w:p w14:paraId="0635DC24" w14:textId="255EB163" w:rsidR="00552E30" w:rsidRPr="000515AA" w:rsidRDefault="00552E30" w:rsidP="00B83CA9">
      <w:pPr>
        <w:spacing w:line="276" w:lineRule="auto"/>
        <w:rPr>
          <w:rFonts w:ascii="Arial" w:hAnsi="Arial" w:cs="Arial"/>
          <w:sz w:val="20"/>
          <w:szCs w:val="20"/>
        </w:rPr>
      </w:pPr>
      <w:r w:rsidRPr="000515AA">
        <w:rPr>
          <w:rFonts w:ascii="Arial" w:hAnsi="Arial" w:cs="Arial"/>
          <w:sz w:val="20"/>
          <w:szCs w:val="20"/>
        </w:rPr>
        <w:t>w następującym zakresie: ………………………………………………………………………………………………………………………………</w:t>
      </w:r>
    </w:p>
    <w:p w14:paraId="5B4B1689" w14:textId="77777777" w:rsidR="00552E30" w:rsidRPr="000515AA" w:rsidRDefault="00552E30" w:rsidP="00552E30">
      <w:pPr>
        <w:jc w:val="center"/>
        <w:rPr>
          <w:rFonts w:ascii="Arial" w:hAnsi="Arial" w:cs="Arial"/>
          <w:i/>
          <w:sz w:val="18"/>
          <w:szCs w:val="18"/>
        </w:rPr>
      </w:pPr>
      <w:r w:rsidRPr="000515AA">
        <w:rPr>
          <w:rFonts w:ascii="Arial" w:hAnsi="Arial" w:cs="Arial"/>
          <w:i/>
          <w:sz w:val="18"/>
          <w:szCs w:val="18"/>
        </w:rPr>
        <w:t>(wskazać podmiot i określić odpowiedni zakres dla wskazanego podmiotu)</w:t>
      </w:r>
    </w:p>
    <w:p w14:paraId="7F8A2E02" w14:textId="77777777" w:rsidR="00552E30" w:rsidRPr="000515AA" w:rsidRDefault="00552E30" w:rsidP="00552E30">
      <w:pPr>
        <w:jc w:val="right"/>
        <w:rPr>
          <w:rFonts w:ascii="Arial" w:hAnsi="Arial" w:cs="Arial"/>
          <w:i/>
          <w:sz w:val="20"/>
          <w:szCs w:val="20"/>
        </w:rPr>
      </w:pPr>
    </w:p>
    <w:p w14:paraId="7313FF2E" w14:textId="77777777" w:rsidR="00552E30" w:rsidRPr="000515AA" w:rsidRDefault="00552E30" w:rsidP="00B83CA9">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61317CAC" w14:textId="77777777"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DC84431" w14:textId="35ED55DF" w:rsidR="00552E30" w:rsidRDefault="00552E30" w:rsidP="00552E30">
      <w:pPr>
        <w:ind w:left="6381" w:firstLine="709"/>
        <w:jc w:val="both"/>
        <w:rPr>
          <w:rFonts w:ascii="Arial" w:hAnsi="Arial" w:cs="Arial"/>
          <w:iCs/>
          <w:sz w:val="16"/>
          <w:szCs w:val="16"/>
        </w:rPr>
      </w:pPr>
    </w:p>
    <w:p w14:paraId="3289DB5A" w14:textId="5A341B0C" w:rsidR="00B83CA9" w:rsidRDefault="00B83CA9" w:rsidP="00552E30">
      <w:pPr>
        <w:ind w:left="6381" w:firstLine="709"/>
        <w:jc w:val="both"/>
        <w:rPr>
          <w:rFonts w:ascii="Arial" w:hAnsi="Arial" w:cs="Arial"/>
          <w:iCs/>
          <w:sz w:val="16"/>
          <w:szCs w:val="16"/>
        </w:rPr>
      </w:pPr>
    </w:p>
    <w:p w14:paraId="1BFE7833" w14:textId="46A63EC3" w:rsidR="00F944E6" w:rsidRDefault="00F944E6" w:rsidP="00552E30">
      <w:pPr>
        <w:ind w:left="6381" w:firstLine="709"/>
        <w:jc w:val="both"/>
        <w:rPr>
          <w:rFonts w:ascii="Arial" w:hAnsi="Arial" w:cs="Arial"/>
          <w:iCs/>
          <w:sz w:val="16"/>
          <w:szCs w:val="16"/>
        </w:rPr>
      </w:pPr>
    </w:p>
    <w:p w14:paraId="7A3661F5" w14:textId="1358E9F2" w:rsidR="005F0552" w:rsidRDefault="005F0552"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0C1038" w:rsidRDefault="00ED3DF3" w:rsidP="00ED3DF3">
      <w:pPr>
        <w:pStyle w:val="rozdzia"/>
        <w:rPr>
          <w:rFonts w:ascii="Arial" w:hAnsi="Arial" w:cs="Arial"/>
          <w:b w:val="0"/>
          <w:bCs/>
          <w:color w:val="C00000"/>
        </w:rPr>
      </w:pPr>
      <w:r w:rsidRPr="000C1038">
        <w:rPr>
          <w:rFonts w:ascii="Arial" w:hAnsi="Arial" w:cs="Arial"/>
          <w:b w:val="0"/>
          <w:bCs/>
          <w:color w:val="C00000"/>
        </w:rPr>
        <w:t>UWAGA:</w:t>
      </w:r>
    </w:p>
    <w:p w14:paraId="6E01D28D"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W przypadku Wykonawców wspólnie ubiegających się o udzielenie zamówienia wymóg złożenia</w:t>
      </w:r>
      <w:r w:rsidRPr="000C1038">
        <w:rPr>
          <w:rFonts w:ascii="Arial" w:hAnsi="Arial" w:cs="Arial"/>
          <w:b w:val="0"/>
          <w:bCs/>
          <w:color w:val="C00000"/>
          <w:sz w:val="14"/>
          <w:u w:val="none"/>
        </w:rPr>
        <w:t xml:space="preserve"> </w:t>
      </w:r>
      <w:r w:rsidRPr="000C1038">
        <w:rPr>
          <w:rFonts w:ascii="Arial" w:hAnsi="Arial" w:cs="Arial"/>
          <w:b w:val="0"/>
          <w:bCs/>
          <w:color w:val="C00000"/>
          <w:u w:val="none"/>
        </w:rPr>
        <w:t>niniejszego oświadczenia dotyczy każdego z wykonawców</w:t>
      </w:r>
    </w:p>
    <w:p w14:paraId="56F764D5"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Zamawiający zaleca przed podpisaniem, zapisanie dokumentu w formacie .pdf</w:t>
      </w:r>
    </w:p>
    <w:p w14:paraId="682B96DC" w14:textId="5E501800" w:rsidR="00ED3DF3" w:rsidRPr="000C1038" w:rsidRDefault="00ED3DF3" w:rsidP="00C32500">
      <w:pPr>
        <w:pStyle w:val="rozdzia"/>
        <w:numPr>
          <w:ilvl w:val="0"/>
          <w:numId w:val="30"/>
        </w:numPr>
        <w:jc w:val="both"/>
        <w:rPr>
          <w:rFonts w:ascii="Arial" w:hAnsi="Arial" w:cs="Arial"/>
          <w:b w:val="0"/>
          <w:bCs/>
          <w:iCs/>
          <w:color w:val="C00000"/>
          <w:szCs w:val="16"/>
        </w:rPr>
      </w:pPr>
      <w:r w:rsidRPr="000C1038">
        <w:rPr>
          <w:rFonts w:ascii="Arial" w:hAnsi="Arial" w:cs="Arial"/>
          <w:b w:val="0"/>
          <w:bCs/>
          <w:color w:val="C00000"/>
          <w:u w:val="none"/>
        </w:rPr>
        <w:t>Dokument należy wypełnić i podpisać kwalifikowalnym podpisem elektronicznym lub podpisem zaufanym lub podpisem osobistym.</w:t>
      </w:r>
    </w:p>
    <w:sectPr w:rsidR="00ED3DF3" w:rsidRPr="000C1038" w:rsidSect="006D147F">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A204" w14:textId="77777777" w:rsidR="00F23ADE" w:rsidRDefault="00F23ADE" w:rsidP="00552E30">
      <w:r>
        <w:separator/>
      </w:r>
    </w:p>
  </w:endnote>
  <w:endnote w:type="continuationSeparator" w:id="0">
    <w:p w14:paraId="36C05795" w14:textId="77777777" w:rsidR="00F23ADE" w:rsidRDefault="00F23AD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BB33" w14:textId="77777777" w:rsidR="00F23ADE" w:rsidRDefault="00F23ADE" w:rsidP="00552E30">
      <w:r>
        <w:separator/>
      </w:r>
    </w:p>
  </w:footnote>
  <w:footnote w:type="continuationSeparator" w:id="0">
    <w:p w14:paraId="202A7019" w14:textId="77777777" w:rsidR="00F23ADE" w:rsidRDefault="00F23AD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1929976">
    <w:abstractNumId w:val="0"/>
  </w:num>
  <w:num w:numId="2" w16cid:durableId="970481353">
    <w:abstractNumId w:val="1"/>
  </w:num>
  <w:num w:numId="3" w16cid:durableId="516358884">
    <w:abstractNumId w:val="9"/>
  </w:num>
  <w:num w:numId="4" w16cid:durableId="2108692137">
    <w:abstractNumId w:val="18"/>
  </w:num>
  <w:num w:numId="5" w16cid:durableId="381255009">
    <w:abstractNumId w:val="7"/>
  </w:num>
  <w:num w:numId="6" w16cid:durableId="774247792">
    <w:abstractNumId w:val="24"/>
  </w:num>
  <w:num w:numId="7" w16cid:durableId="1556425124">
    <w:abstractNumId w:val="29"/>
  </w:num>
  <w:num w:numId="8" w16cid:durableId="336035242">
    <w:abstractNumId w:val="21"/>
  </w:num>
  <w:num w:numId="9" w16cid:durableId="779298435">
    <w:abstractNumId w:val="26"/>
  </w:num>
  <w:num w:numId="10" w16cid:durableId="2105952677">
    <w:abstractNumId w:val="22"/>
  </w:num>
  <w:num w:numId="11" w16cid:durableId="1668551195">
    <w:abstractNumId w:val="27"/>
  </w:num>
  <w:num w:numId="12" w16cid:durableId="72895107">
    <w:abstractNumId w:val="28"/>
  </w:num>
  <w:num w:numId="13" w16cid:durableId="1254780038">
    <w:abstractNumId w:val="17"/>
  </w:num>
  <w:num w:numId="14" w16cid:durableId="2081828404">
    <w:abstractNumId w:val="11"/>
  </w:num>
  <w:num w:numId="15" w16cid:durableId="1382902673">
    <w:abstractNumId w:val="5"/>
  </w:num>
  <w:num w:numId="16" w16cid:durableId="1877504728">
    <w:abstractNumId w:val="2"/>
  </w:num>
  <w:num w:numId="17" w16cid:durableId="1929272275">
    <w:abstractNumId w:val="12"/>
  </w:num>
  <w:num w:numId="18" w16cid:durableId="2081756936">
    <w:abstractNumId w:val="15"/>
  </w:num>
  <w:num w:numId="19" w16cid:durableId="1713529996">
    <w:abstractNumId w:val="14"/>
  </w:num>
  <w:num w:numId="20" w16cid:durableId="1854956774">
    <w:abstractNumId w:val="25"/>
  </w:num>
  <w:num w:numId="21" w16cid:durableId="1152990219">
    <w:abstractNumId w:val="3"/>
  </w:num>
  <w:num w:numId="22" w16cid:durableId="2038500438">
    <w:abstractNumId w:val="13"/>
  </w:num>
  <w:num w:numId="23" w16cid:durableId="328942603">
    <w:abstractNumId w:val="6"/>
  </w:num>
  <w:num w:numId="24" w16cid:durableId="986785476">
    <w:abstractNumId w:val="16"/>
  </w:num>
  <w:num w:numId="25" w16cid:durableId="1880508105">
    <w:abstractNumId w:val="20"/>
  </w:num>
  <w:num w:numId="26" w16cid:durableId="1922331174">
    <w:abstractNumId w:val="8"/>
  </w:num>
  <w:num w:numId="27" w16cid:durableId="24138535">
    <w:abstractNumId w:val="23"/>
  </w:num>
  <w:num w:numId="28" w16cid:durableId="515461276">
    <w:abstractNumId w:val="4"/>
  </w:num>
  <w:num w:numId="29" w16cid:durableId="92479301">
    <w:abstractNumId w:val="19"/>
  </w:num>
  <w:num w:numId="30" w16cid:durableId="17780636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0821"/>
    <w:rsid w:val="00042809"/>
    <w:rsid w:val="00045512"/>
    <w:rsid w:val="00050346"/>
    <w:rsid w:val="000515AA"/>
    <w:rsid w:val="00060683"/>
    <w:rsid w:val="000616C1"/>
    <w:rsid w:val="00070E0A"/>
    <w:rsid w:val="000732BC"/>
    <w:rsid w:val="000751D5"/>
    <w:rsid w:val="000918C1"/>
    <w:rsid w:val="000A7D02"/>
    <w:rsid w:val="000C1038"/>
    <w:rsid w:val="000C7C58"/>
    <w:rsid w:val="000D137F"/>
    <w:rsid w:val="000E168B"/>
    <w:rsid w:val="00122046"/>
    <w:rsid w:val="001248ED"/>
    <w:rsid w:val="0013105F"/>
    <w:rsid w:val="00150AAB"/>
    <w:rsid w:val="00156473"/>
    <w:rsid w:val="00163483"/>
    <w:rsid w:val="001653E4"/>
    <w:rsid w:val="0018088D"/>
    <w:rsid w:val="001817BC"/>
    <w:rsid w:val="00190D7A"/>
    <w:rsid w:val="00193E60"/>
    <w:rsid w:val="001A2236"/>
    <w:rsid w:val="001A4DBE"/>
    <w:rsid w:val="001B0198"/>
    <w:rsid w:val="001D04B7"/>
    <w:rsid w:val="001F2ED5"/>
    <w:rsid w:val="00203AE2"/>
    <w:rsid w:val="0021047D"/>
    <w:rsid w:val="0022527E"/>
    <w:rsid w:val="002400F9"/>
    <w:rsid w:val="002410D9"/>
    <w:rsid w:val="002426F5"/>
    <w:rsid w:val="00270E68"/>
    <w:rsid w:val="0027755E"/>
    <w:rsid w:val="00284AED"/>
    <w:rsid w:val="00290139"/>
    <w:rsid w:val="002D314B"/>
    <w:rsid w:val="002D4AAE"/>
    <w:rsid w:val="002F4E11"/>
    <w:rsid w:val="00340E84"/>
    <w:rsid w:val="00343F6D"/>
    <w:rsid w:val="00351EFD"/>
    <w:rsid w:val="003929A6"/>
    <w:rsid w:val="003948FF"/>
    <w:rsid w:val="00397F2E"/>
    <w:rsid w:val="003B05AE"/>
    <w:rsid w:val="003B6F2A"/>
    <w:rsid w:val="003C3EC3"/>
    <w:rsid w:val="003F2638"/>
    <w:rsid w:val="003F6810"/>
    <w:rsid w:val="00404873"/>
    <w:rsid w:val="00412ABA"/>
    <w:rsid w:val="004152D6"/>
    <w:rsid w:val="00424214"/>
    <w:rsid w:val="0043674C"/>
    <w:rsid w:val="004576CA"/>
    <w:rsid w:val="00473C4D"/>
    <w:rsid w:val="00492111"/>
    <w:rsid w:val="004E1DCD"/>
    <w:rsid w:val="004F057A"/>
    <w:rsid w:val="004F53D9"/>
    <w:rsid w:val="00517135"/>
    <w:rsid w:val="00517913"/>
    <w:rsid w:val="00532B93"/>
    <w:rsid w:val="00547BF5"/>
    <w:rsid w:val="0055238E"/>
    <w:rsid w:val="00552E30"/>
    <w:rsid w:val="005648E0"/>
    <w:rsid w:val="005767E7"/>
    <w:rsid w:val="00596E06"/>
    <w:rsid w:val="005B276F"/>
    <w:rsid w:val="005B301F"/>
    <w:rsid w:val="005B4ED0"/>
    <w:rsid w:val="005F0552"/>
    <w:rsid w:val="0060089C"/>
    <w:rsid w:val="006077B5"/>
    <w:rsid w:val="00617757"/>
    <w:rsid w:val="006601D7"/>
    <w:rsid w:val="006726C8"/>
    <w:rsid w:val="006D147F"/>
    <w:rsid w:val="006D55F9"/>
    <w:rsid w:val="006E00EB"/>
    <w:rsid w:val="006E424D"/>
    <w:rsid w:val="006E492A"/>
    <w:rsid w:val="006F480A"/>
    <w:rsid w:val="0070676B"/>
    <w:rsid w:val="00711092"/>
    <w:rsid w:val="00721F1A"/>
    <w:rsid w:val="007329B6"/>
    <w:rsid w:val="00736525"/>
    <w:rsid w:val="00740F50"/>
    <w:rsid w:val="007678E2"/>
    <w:rsid w:val="007719D4"/>
    <w:rsid w:val="00772C83"/>
    <w:rsid w:val="00775CC5"/>
    <w:rsid w:val="007843E5"/>
    <w:rsid w:val="007D5051"/>
    <w:rsid w:val="007F10CC"/>
    <w:rsid w:val="00800A41"/>
    <w:rsid w:val="008030B5"/>
    <w:rsid w:val="008A3868"/>
    <w:rsid w:val="008A4193"/>
    <w:rsid w:val="008B019B"/>
    <w:rsid w:val="0090088E"/>
    <w:rsid w:val="00925A7E"/>
    <w:rsid w:val="009615BE"/>
    <w:rsid w:val="00961B34"/>
    <w:rsid w:val="009625B5"/>
    <w:rsid w:val="009639C6"/>
    <w:rsid w:val="00974E7A"/>
    <w:rsid w:val="009952AA"/>
    <w:rsid w:val="009A07CE"/>
    <w:rsid w:val="009A7DBB"/>
    <w:rsid w:val="009E3302"/>
    <w:rsid w:val="009E50D1"/>
    <w:rsid w:val="00A17CB5"/>
    <w:rsid w:val="00A26AEC"/>
    <w:rsid w:val="00A310A6"/>
    <w:rsid w:val="00A34A99"/>
    <w:rsid w:val="00A64EDA"/>
    <w:rsid w:val="00A801A5"/>
    <w:rsid w:val="00A84D9E"/>
    <w:rsid w:val="00A90AD6"/>
    <w:rsid w:val="00AB14FC"/>
    <w:rsid w:val="00AD7D63"/>
    <w:rsid w:val="00AE3DEE"/>
    <w:rsid w:val="00AF1B71"/>
    <w:rsid w:val="00AF68BD"/>
    <w:rsid w:val="00B01CB9"/>
    <w:rsid w:val="00B05CEF"/>
    <w:rsid w:val="00B11FF5"/>
    <w:rsid w:val="00B32D5F"/>
    <w:rsid w:val="00B44419"/>
    <w:rsid w:val="00B4557D"/>
    <w:rsid w:val="00B57A94"/>
    <w:rsid w:val="00B81178"/>
    <w:rsid w:val="00B82A31"/>
    <w:rsid w:val="00B83CA9"/>
    <w:rsid w:val="00BA5FE1"/>
    <w:rsid w:val="00BC11F3"/>
    <w:rsid w:val="00BD01BF"/>
    <w:rsid w:val="00BD105A"/>
    <w:rsid w:val="00BD3E87"/>
    <w:rsid w:val="00BF2E8B"/>
    <w:rsid w:val="00BF6E32"/>
    <w:rsid w:val="00C31E34"/>
    <w:rsid w:val="00C33D13"/>
    <w:rsid w:val="00C667FE"/>
    <w:rsid w:val="00C9798B"/>
    <w:rsid w:val="00CC2399"/>
    <w:rsid w:val="00D31FFC"/>
    <w:rsid w:val="00D60158"/>
    <w:rsid w:val="00D61008"/>
    <w:rsid w:val="00D703A1"/>
    <w:rsid w:val="00D85D24"/>
    <w:rsid w:val="00DB2E6E"/>
    <w:rsid w:val="00DB4F42"/>
    <w:rsid w:val="00DC2395"/>
    <w:rsid w:val="00DE272F"/>
    <w:rsid w:val="00E1349A"/>
    <w:rsid w:val="00E55C47"/>
    <w:rsid w:val="00E63FD8"/>
    <w:rsid w:val="00E65982"/>
    <w:rsid w:val="00E71D0D"/>
    <w:rsid w:val="00E73E19"/>
    <w:rsid w:val="00EA22C5"/>
    <w:rsid w:val="00EA3812"/>
    <w:rsid w:val="00EA6F8D"/>
    <w:rsid w:val="00EC2122"/>
    <w:rsid w:val="00EC45E4"/>
    <w:rsid w:val="00ED3DF3"/>
    <w:rsid w:val="00ED6B7E"/>
    <w:rsid w:val="00EE34EB"/>
    <w:rsid w:val="00EE7700"/>
    <w:rsid w:val="00F23ADE"/>
    <w:rsid w:val="00F37086"/>
    <w:rsid w:val="00F52F6E"/>
    <w:rsid w:val="00F54417"/>
    <w:rsid w:val="00F56EA4"/>
    <w:rsid w:val="00F668A7"/>
    <w:rsid w:val="00F71057"/>
    <w:rsid w:val="00F81DDE"/>
    <w:rsid w:val="00F86864"/>
    <w:rsid w:val="00F944E6"/>
    <w:rsid w:val="00FD3EB8"/>
    <w:rsid w:val="00FF3B14"/>
    <w:rsid w:val="00FF3E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364</Words>
  <Characters>2185</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40</cp:revision>
  <cp:lastPrinted>2025-04-04T05:50:00Z</cp:lastPrinted>
  <dcterms:created xsi:type="dcterms:W3CDTF">2021-03-08T10:35:00Z</dcterms:created>
  <dcterms:modified xsi:type="dcterms:W3CDTF">2026-03-17T09:49:00Z</dcterms:modified>
</cp:coreProperties>
</file>